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8D555" w14:textId="77777777" w:rsidR="00FC6AB3" w:rsidRPr="00E2075B" w:rsidRDefault="00FC6AB3" w:rsidP="00817277">
      <w:pPr>
        <w:keepNext/>
        <w:keepLines/>
        <w:jc w:val="both"/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211"/>
      </w:tblGrid>
      <w:tr w:rsidR="00FC6AB3" w:rsidRPr="00E2075B" w14:paraId="37202DF2" w14:textId="77777777" w:rsidTr="000F72F3"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</w:tcPr>
          <w:p w14:paraId="3F2CDCD2" w14:textId="77777777" w:rsidR="00FC6AB3" w:rsidRPr="00E2075B" w:rsidRDefault="00FC6AB3" w:rsidP="00817277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Javno naročilo</w:t>
            </w:r>
          </w:p>
        </w:tc>
      </w:tr>
      <w:tr w:rsidR="00FC6AB3" w:rsidRPr="00E2075B" w14:paraId="0BDD880D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688F7C98" w14:textId="77777777" w:rsidR="00FC6AB3" w:rsidRPr="00E2075B" w:rsidRDefault="00FC6AB3" w:rsidP="00817277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Naročnik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ABD1B2" w14:textId="77777777" w:rsidR="00FC6AB3" w:rsidRPr="00E2075B" w:rsidRDefault="00FC6AB3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 xml:space="preserve">NIJZ </w:t>
            </w:r>
          </w:p>
          <w:p w14:paraId="51988AE1" w14:textId="77777777" w:rsidR="00FC6AB3" w:rsidRPr="00E2075B" w:rsidRDefault="00FC6AB3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>Trubarjeva cesta 2</w:t>
            </w:r>
          </w:p>
          <w:p w14:paraId="6414C52F" w14:textId="77777777" w:rsidR="00FC6AB3" w:rsidRPr="00E2075B" w:rsidRDefault="00FC6AB3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>1000 LJUBLJANA</w:t>
            </w:r>
          </w:p>
        </w:tc>
      </w:tr>
      <w:tr w:rsidR="00814F9F" w:rsidRPr="00E2075B" w14:paraId="5BA12A3D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4CB90462" w14:textId="77777777" w:rsidR="00814F9F" w:rsidRPr="00E2075B" w:rsidRDefault="00814F9F" w:rsidP="00814F9F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Oznaka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E9FD23" w14:textId="6468CB9F" w:rsidR="00EE608B" w:rsidRPr="00EE608B" w:rsidRDefault="004F214B" w:rsidP="00814F9F">
            <w:pPr>
              <w:rPr>
                <w:rFonts w:eastAsia="Times New Roman" w:cs="Arial"/>
                <w:b/>
                <w:color w:val="000000"/>
                <w:szCs w:val="20"/>
              </w:rPr>
            </w:pPr>
            <w:r w:rsidRPr="004F214B">
              <w:rPr>
                <w:rFonts w:eastAsia="Times New Roman" w:cs="Arial"/>
                <w:b/>
                <w:color w:val="000000"/>
                <w:szCs w:val="20"/>
              </w:rPr>
              <w:t>94L030726</w:t>
            </w:r>
          </w:p>
        </w:tc>
      </w:tr>
      <w:tr w:rsidR="00814F9F" w:rsidRPr="00E2075B" w14:paraId="34FE2542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50DE502F" w14:textId="77777777" w:rsidR="00814F9F" w:rsidRPr="00E2075B" w:rsidRDefault="00814F9F" w:rsidP="00814F9F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Ime posla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B6F5BC" w14:textId="36F83610" w:rsidR="00814F9F" w:rsidRPr="004F214B" w:rsidRDefault="004F214B" w:rsidP="00814F9F">
            <w:pPr>
              <w:rPr>
                <w:b/>
                <w:bCs/>
              </w:rPr>
            </w:pPr>
            <w:r w:rsidRPr="004F214B">
              <w:rPr>
                <w:b/>
                <w:bCs/>
              </w:rPr>
              <w:t>IZVEDBA RAZISKAVE O OBSTOJEČIH KOMUNIKACIJSKIH STRATEGIJAH IN PRISTOPIH NA PODROČJU VARNOSTI IN ZDRAVJA PRI DELU ZA POTREBE PROJEKTA »CELOSTEN PRISTOP K VARNOSTI IN ZDRAVJU PRI DELU (CP VZD)«.</w:t>
            </w:r>
          </w:p>
        </w:tc>
      </w:tr>
    </w:tbl>
    <w:p w14:paraId="14E8277A" w14:textId="77777777" w:rsidR="00FC6AB3" w:rsidRPr="006D77BC" w:rsidRDefault="00FC6AB3" w:rsidP="00F03EEF">
      <w:pPr>
        <w:keepNext/>
        <w:keepLines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293F2646" w14:textId="77777777" w:rsidR="00FC6AB3" w:rsidRPr="00E2075B" w:rsidRDefault="00FC6AB3" w:rsidP="00817277">
      <w:pPr>
        <w:keepNext/>
        <w:keepLines/>
        <w:jc w:val="both"/>
        <w:rPr>
          <w:szCs w:val="20"/>
        </w:rPr>
      </w:pPr>
    </w:p>
    <w:p w14:paraId="76AC12AF" w14:textId="77777777" w:rsidR="00FC6AB3" w:rsidRDefault="00FC6AB3" w:rsidP="00CD18B0">
      <w:pPr>
        <w:keepNext/>
        <w:keepLines/>
        <w:jc w:val="center"/>
        <w:rPr>
          <w:b/>
          <w:bCs/>
          <w:sz w:val="28"/>
          <w:szCs w:val="28"/>
        </w:rPr>
      </w:pPr>
      <w:r w:rsidRPr="00CD18B0">
        <w:rPr>
          <w:b/>
          <w:bCs/>
          <w:sz w:val="28"/>
          <w:szCs w:val="28"/>
        </w:rPr>
        <w:t>PODATKI PODIZVAJALCA</w:t>
      </w:r>
    </w:p>
    <w:p w14:paraId="4255B9D0" w14:textId="77777777" w:rsidR="00FC6AB3" w:rsidRPr="00CD18B0" w:rsidRDefault="00FC6AB3" w:rsidP="002D7F2A">
      <w:pPr>
        <w:keepNext/>
        <w:keepLines/>
        <w:rPr>
          <w:b/>
          <w:bCs/>
          <w:sz w:val="28"/>
          <w:szCs w:val="28"/>
        </w:rPr>
      </w:pPr>
    </w:p>
    <w:p w14:paraId="669EEB67" w14:textId="77777777" w:rsidR="00FC6AB3" w:rsidRDefault="00FC6AB3" w:rsidP="00817277">
      <w:pPr>
        <w:keepNext/>
        <w:keepLines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0"/>
        <w:gridCol w:w="4510"/>
      </w:tblGrid>
      <w:tr w:rsidR="00FC6AB3" w:rsidRPr="00097DCE" w14:paraId="1EFDD442" w14:textId="77777777" w:rsidTr="000F72F3">
        <w:tc>
          <w:tcPr>
            <w:tcW w:w="4605" w:type="dxa"/>
            <w:shd w:val="clear" w:color="auto" w:fill="BDD6EE"/>
          </w:tcPr>
          <w:p w14:paraId="79B9AF72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Naziv</w:t>
            </w:r>
          </w:p>
          <w:p w14:paraId="638CB13B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Sedež</w:t>
            </w:r>
          </w:p>
          <w:p w14:paraId="27781859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Številka telefona</w:t>
            </w:r>
          </w:p>
          <w:p w14:paraId="454AE819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Številka telefaksa</w:t>
            </w:r>
          </w:p>
          <w:p w14:paraId="65B6D1C9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Elektronska pošta za obveščanje</w:t>
            </w:r>
          </w:p>
        </w:tc>
        <w:tc>
          <w:tcPr>
            <w:tcW w:w="4605" w:type="dxa"/>
          </w:tcPr>
          <w:p w14:paraId="319AE988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008EB464" w14:textId="77777777" w:rsidTr="000F72F3">
        <w:tc>
          <w:tcPr>
            <w:tcW w:w="4605" w:type="dxa"/>
            <w:shd w:val="clear" w:color="auto" w:fill="BDD6EE"/>
          </w:tcPr>
          <w:p w14:paraId="0AC4B741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Matična številka</w:t>
            </w:r>
          </w:p>
        </w:tc>
        <w:tc>
          <w:tcPr>
            <w:tcW w:w="4605" w:type="dxa"/>
          </w:tcPr>
          <w:p w14:paraId="37B6F2D5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40941139" w14:textId="77777777" w:rsidTr="000F72F3">
        <w:tc>
          <w:tcPr>
            <w:tcW w:w="4605" w:type="dxa"/>
            <w:shd w:val="clear" w:color="auto" w:fill="BDD6EE"/>
          </w:tcPr>
          <w:p w14:paraId="7DAB2017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Davčna številka</w:t>
            </w:r>
          </w:p>
        </w:tc>
        <w:tc>
          <w:tcPr>
            <w:tcW w:w="4605" w:type="dxa"/>
          </w:tcPr>
          <w:p w14:paraId="28FB024D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78B7AE98" w14:textId="77777777" w:rsidTr="000F72F3">
        <w:tc>
          <w:tcPr>
            <w:tcW w:w="4605" w:type="dxa"/>
            <w:shd w:val="clear" w:color="auto" w:fill="BDD6EE"/>
          </w:tcPr>
          <w:p w14:paraId="0B659BF7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TRR in banka</w:t>
            </w:r>
          </w:p>
        </w:tc>
        <w:tc>
          <w:tcPr>
            <w:tcW w:w="4605" w:type="dxa"/>
          </w:tcPr>
          <w:p w14:paraId="541D078E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195F9A6D" w14:textId="77777777" w:rsidTr="000F72F3">
        <w:trPr>
          <w:trHeight w:val="738"/>
        </w:trPr>
        <w:tc>
          <w:tcPr>
            <w:tcW w:w="4605" w:type="dxa"/>
            <w:shd w:val="clear" w:color="auto" w:fill="BDD6EE"/>
          </w:tcPr>
          <w:p w14:paraId="39B1FF85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Vrsta storitve/blaga, ki jih bo izvedel podizvajalec</w:t>
            </w:r>
          </w:p>
        </w:tc>
        <w:tc>
          <w:tcPr>
            <w:tcW w:w="4605" w:type="dxa"/>
          </w:tcPr>
          <w:p w14:paraId="7CA4665B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49F7B77B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3F46BE6E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18044626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7703DE84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6A7C6F6D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42CBA401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296DC172" w14:textId="77777777" w:rsidTr="000F72F3">
        <w:trPr>
          <w:trHeight w:val="231"/>
        </w:trPr>
        <w:tc>
          <w:tcPr>
            <w:tcW w:w="4605" w:type="dxa"/>
            <w:shd w:val="clear" w:color="auto" w:fill="BDD6EE"/>
          </w:tcPr>
          <w:p w14:paraId="03B3F5D5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Količina del</w:t>
            </w:r>
          </w:p>
        </w:tc>
        <w:tc>
          <w:tcPr>
            <w:tcW w:w="4605" w:type="dxa"/>
          </w:tcPr>
          <w:p w14:paraId="29EAA2A1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25510E38" w14:textId="77777777" w:rsidTr="000F72F3">
        <w:trPr>
          <w:trHeight w:val="231"/>
        </w:trPr>
        <w:tc>
          <w:tcPr>
            <w:tcW w:w="4605" w:type="dxa"/>
            <w:shd w:val="clear" w:color="auto" w:fill="BDD6EE"/>
          </w:tcPr>
          <w:p w14:paraId="72A30CC6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Vrednost del brez DDV</w:t>
            </w:r>
          </w:p>
        </w:tc>
        <w:tc>
          <w:tcPr>
            <w:tcW w:w="4605" w:type="dxa"/>
          </w:tcPr>
          <w:p w14:paraId="742E0A61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7CDA979E" w14:textId="77777777" w:rsidTr="000F72F3">
        <w:trPr>
          <w:trHeight w:val="1429"/>
        </w:trPr>
        <w:tc>
          <w:tcPr>
            <w:tcW w:w="4605" w:type="dxa"/>
            <w:shd w:val="clear" w:color="auto" w:fill="BDD6EE"/>
          </w:tcPr>
          <w:p w14:paraId="319B523C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Predmet, količina, vrednost, kraj, rok izvedbe storitve/dobave blaga</w:t>
            </w:r>
          </w:p>
        </w:tc>
        <w:tc>
          <w:tcPr>
            <w:tcW w:w="4605" w:type="dxa"/>
          </w:tcPr>
          <w:p w14:paraId="2EAEA41C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</w:tbl>
    <w:p w14:paraId="68F7733E" w14:textId="77777777" w:rsidR="00FC6AB3" w:rsidRPr="006D77BC" w:rsidRDefault="00FC6AB3" w:rsidP="006D77BC">
      <w:pPr>
        <w:keepNext/>
        <w:keepLines/>
        <w:jc w:val="both"/>
        <w:rPr>
          <w:sz w:val="16"/>
          <w:szCs w:val="16"/>
        </w:rPr>
      </w:pPr>
      <w:r w:rsidRPr="006D77BC">
        <w:rPr>
          <w:sz w:val="16"/>
          <w:szCs w:val="16"/>
        </w:rPr>
        <w:t>*Obrazec se fotokopira za potrebno število podizvajalcev</w:t>
      </w:r>
    </w:p>
    <w:p w14:paraId="780D129F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28905CB1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>Ponudnik predloži za vsakega podizvajalca ESPD obrazec.</w:t>
      </w:r>
    </w:p>
    <w:p w14:paraId="4540C0C0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602F6668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V skladu s 5. odstavkom 94. člena ZJN-3 zahtevamo neposredno plačilo s strani naročnika (ustrezno obkroži):        </w:t>
      </w:r>
    </w:p>
    <w:p w14:paraId="157889C3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4C49B97B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>DA, ZAHTEVAMO                                     NE, NE ZAHTEVAMO</w:t>
      </w:r>
    </w:p>
    <w:p w14:paraId="7803A88D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3F662049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4BF15C1F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0567F5AB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004863E3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>Datum: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          Žig podizvajalca</w:t>
      </w:r>
      <w:r>
        <w:rPr>
          <w:szCs w:val="20"/>
        </w:rPr>
        <w:tab/>
        <w:t xml:space="preserve">           </w:t>
      </w:r>
      <w:r>
        <w:rPr>
          <w:szCs w:val="20"/>
        </w:rPr>
        <w:tab/>
        <w:t>Podpis podizvajalca</w:t>
      </w:r>
    </w:p>
    <w:sectPr w:rsidR="00FC6AB3" w:rsidSect="00CD18B0">
      <w:headerReference w:type="default" r:id="rId7"/>
      <w:footerReference w:type="default" r:id="rId8"/>
      <w:pgSz w:w="11906" w:h="16838" w:code="9"/>
      <w:pgMar w:top="1418" w:right="1418" w:bottom="1077" w:left="1418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49BB8" w14:textId="77777777" w:rsidR="00FC6AB3" w:rsidRDefault="00FC6AB3" w:rsidP="002E4846">
      <w:r>
        <w:separator/>
      </w:r>
    </w:p>
  </w:endnote>
  <w:endnote w:type="continuationSeparator" w:id="0">
    <w:p w14:paraId="18DD5797" w14:textId="77777777" w:rsidR="00FC6AB3" w:rsidRDefault="00FC6AB3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FC6AB3" w14:paraId="031DB5BC" w14:textId="77777777">
      <w:tc>
        <w:tcPr>
          <w:tcW w:w="9639" w:type="dxa"/>
          <w:tcBorders>
            <w:top w:val="single" w:sz="2" w:space="0" w:color="000000"/>
          </w:tcBorders>
        </w:tcPr>
        <w:p w14:paraId="00EC44F2" w14:textId="77777777" w:rsidR="00FC6AB3" w:rsidRDefault="00FC6AB3" w:rsidP="002E4846">
          <w:pPr>
            <w:pStyle w:val="Noga"/>
            <w:tabs>
              <w:tab w:val="right" w:pos="9529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  <w:t xml:space="preserve">                                                                                                                                                Stran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4640F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4640F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</w:t>
          </w:r>
        </w:p>
      </w:tc>
    </w:tr>
  </w:tbl>
  <w:p w14:paraId="25D19B28" w14:textId="77777777" w:rsidR="00FC6AB3" w:rsidRPr="00E4674E" w:rsidRDefault="00FC6AB3" w:rsidP="002E484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74FB2" w14:textId="77777777" w:rsidR="00FC6AB3" w:rsidRDefault="00FC6AB3" w:rsidP="002E4846">
      <w:r>
        <w:separator/>
      </w:r>
    </w:p>
  </w:footnote>
  <w:footnote w:type="continuationSeparator" w:id="0">
    <w:p w14:paraId="776154FF" w14:textId="77777777" w:rsidR="00FC6AB3" w:rsidRDefault="00FC6AB3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945D" w14:textId="5ED9220C" w:rsidR="00FC6AB3" w:rsidRPr="003A2F36" w:rsidRDefault="004F214B" w:rsidP="0029785E">
    <w:pPr>
      <w:pStyle w:val="Glava"/>
      <w:tabs>
        <w:tab w:val="left" w:pos="8910"/>
      </w:tabs>
      <w:rPr>
        <w:sz w:val="16"/>
        <w:szCs w:val="16"/>
        <w:u w:val="single"/>
      </w:rPr>
    </w:pPr>
    <w:r>
      <w:rPr>
        <w:noProof/>
        <w:sz w:val="16"/>
        <w:szCs w:val="16"/>
        <w:u w:val="single"/>
      </w:rPr>
      <w:drawing>
        <wp:inline distT="0" distB="0" distL="0" distR="0" wp14:anchorId="778FDB78" wp14:editId="4AECA2D9">
          <wp:extent cx="5759450" cy="52768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7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BF3497"/>
    <w:multiLevelType w:val="hybridMultilevel"/>
    <w:tmpl w:val="3C724684"/>
    <w:lvl w:ilvl="0" w:tplc="C88A0770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92452D"/>
    <w:multiLevelType w:val="multilevel"/>
    <w:tmpl w:val="27A8B07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B613534"/>
    <w:multiLevelType w:val="hybridMultilevel"/>
    <w:tmpl w:val="832CD81E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11551"/>
    <w:multiLevelType w:val="hybridMultilevel"/>
    <w:tmpl w:val="EC2C1144"/>
    <w:lvl w:ilvl="0" w:tplc="04240007">
      <w:start w:val="1"/>
      <w:numFmt w:val="bullet"/>
      <w:lvlText w:val=""/>
      <w:lvlPicBulletId w:val="0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362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2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94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8662" w:hanging="360"/>
      </w:pPr>
      <w:rPr>
        <w:rFonts w:ascii="Wingdings" w:hAnsi="Wingdings" w:hint="default"/>
      </w:rPr>
    </w:lvl>
  </w:abstractNum>
  <w:abstractNum w:abstractNumId="10" w15:restartNumberingAfterBreak="0">
    <w:nsid w:val="0CBC4640"/>
    <w:multiLevelType w:val="hybridMultilevel"/>
    <w:tmpl w:val="8EE44A0C"/>
    <w:lvl w:ilvl="0" w:tplc="0424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11" w15:restartNumberingAfterBreak="0">
    <w:nsid w:val="103162CC"/>
    <w:multiLevelType w:val="hybridMultilevel"/>
    <w:tmpl w:val="A8E4A872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2A16FB"/>
    <w:multiLevelType w:val="hybridMultilevel"/>
    <w:tmpl w:val="BA583FC6"/>
    <w:lvl w:ilvl="0" w:tplc="04240001">
      <w:start w:val="1"/>
      <w:numFmt w:val="bullet"/>
      <w:lvlText w:val=""/>
      <w:lvlJc w:val="left"/>
      <w:pPr>
        <w:tabs>
          <w:tab w:val="num" w:pos="66"/>
        </w:tabs>
        <w:ind w:left="6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78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</w:abstractNum>
  <w:abstractNum w:abstractNumId="13" w15:restartNumberingAfterBreak="0">
    <w:nsid w:val="168A7244"/>
    <w:multiLevelType w:val="hybridMultilevel"/>
    <w:tmpl w:val="EA9C28B6"/>
    <w:lvl w:ilvl="0" w:tplc="3542A400">
      <w:numFmt w:val="bullet"/>
      <w:lvlText w:val="-"/>
      <w:lvlJc w:val="left"/>
      <w:pPr>
        <w:ind w:left="12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4" w15:restartNumberingAfterBreak="0">
    <w:nsid w:val="184308D5"/>
    <w:multiLevelType w:val="hybridMultilevel"/>
    <w:tmpl w:val="14BCBE54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DD26A6"/>
    <w:multiLevelType w:val="hybridMultilevel"/>
    <w:tmpl w:val="B48CCEB8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C2A9C"/>
    <w:multiLevelType w:val="hybridMultilevel"/>
    <w:tmpl w:val="C8AE6304"/>
    <w:lvl w:ilvl="0" w:tplc="04240017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8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2265292"/>
    <w:multiLevelType w:val="hybridMultilevel"/>
    <w:tmpl w:val="C0ECD54E"/>
    <w:lvl w:ilvl="0" w:tplc="04240003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B2A1DAF"/>
    <w:multiLevelType w:val="hybridMultilevel"/>
    <w:tmpl w:val="0FB858DC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2C5C0CDD"/>
    <w:multiLevelType w:val="hybridMultilevel"/>
    <w:tmpl w:val="2F4CBF90"/>
    <w:lvl w:ilvl="0" w:tplc="3542A40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A4967"/>
    <w:multiLevelType w:val="hybridMultilevel"/>
    <w:tmpl w:val="C86095C2"/>
    <w:lvl w:ilvl="0" w:tplc="5DFCEF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D2F50"/>
    <w:multiLevelType w:val="hybridMultilevel"/>
    <w:tmpl w:val="B762CB0C"/>
    <w:lvl w:ilvl="0" w:tplc="E3105E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42267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40B802B3"/>
    <w:multiLevelType w:val="hybridMultilevel"/>
    <w:tmpl w:val="6052BDB8"/>
    <w:lvl w:ilvl="0" w:tplc="42B68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546A3"/>
    <w:multiLevelType w:val="hybridMultilevel"/>
    <w:tmpl w:val="50BA7B58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C0B05"/>
    <w:multiLevelType w:val="hybridMultilevel"/>
    <w:tmpl w:val="023E4274"/>
    <w:lvl w:ilvl="0" w:tplc="0424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8116D2"/>
    <w:multiLevelType w:val="hybridMultilevel"/>
    <w:tmpl w:val="38822394"/>
    <w:lvl w:ilvl="0" w:tplc="0424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EC1401"/>
    <w:multiLevelType w:val="hybridMultilevel"/>
    <w:tmpl w:val="75BE5CC8"/>
    <w:lvl w:ilvl="0" w:tplc="D7767B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53F3E"/>
    <w:multiLevelType w:val="hybridMultilevel"/>
    <w:tmpl w:val="FCD2C34C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5594A"/>
    <w:multiLevelType w:val="hybridMultilevel"/>
    <w:tmpl w:val="538A24C2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B61A7"/>
    <w:multiLevelType w:val="hybridMultilevel"/>
    <w:tmpl w:val="585C5682"/>
    <w:lvl w:ilvl="0" w:tplc="A75059A6">
      <w:numFmt w:val="bullet"/>
      <w:lvlText w:val="-"/>
      <w:lvlJc w:val="left"/>
      <w:pPr>
        <w:tabs>
          <w:tab w:val="num" w:pos="2072"/>
        </w:tabs>
        <w:ind w:left="2072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96"/>
        </w:tabs>
        <w:ind w:left="229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16"/>
        </w:tabs>
        <w:ind w:left="30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736"/>
        </w:tabs>
        <w:ind w:left="37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456"/>
        </w:tabs>
        <w:ind w:left="445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176"/>
        </w:tabs>
        <w:ind w:left="51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96"/>
        </w:tabs>
        <w:ind w:left="58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16"/>
        </w:tabs>
        <w:ind w:left="661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336"/>
        </w:tabs>
        <w:ind w:left="7336" w:hanging="360"/>
      </w:pPr>
      <w:rPr>
        <w:rFonts w:ascii="Wingdings" w:hAnsi="Wingdings" w:hint="default"/>
      </w:rPr>
    </w:lvl>
  </w:abstractNum>
  <w:abstractNum w:abstractNumId="31" w15:restartNumberingAfterBreak="0">
    <w:nsid w:val="656F0DD5"/>
    <w:multiLevelType w:val="hybridMultilevel"/>
    <w:tmpl w:val="8BFEFF10"/>
    <w:lvl w:ilvl="0" w:tplc="0424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66813596"/>
    <w:multiLevelType w:val="hybridMultilevel"/>
    <w:tmpl w:val="EC4E006E"/>
    <w:lvl w:ilvl="0" w:tplc="04240007">
      <w:start w:val="1"/>
      <w:numFmt w:val="bullet"/>
      <w:lvlText w:val=""/>
      <w:lvlPicBulletId w:val="0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33" w15:restartNumberingAfterBreak="0">
    <w:nsid w:val="6B741C5B"/>
    <w:multiLevelType w:val="hybridMultilevel"/>
    <w:tmpl w:val="0876D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27BBE"/>
    <w:multiLevelType w:val="hybridMultilevel"/>
    <w:tmpl w:val="FFD64C06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C5F52"/>
    <w:multiLevelType w:val="hybridMultilevel"/>
    <w:tmpl w:val="0B5062CE"/>
    <w:lvl w:ilvl="0" w:tplc="C3448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1480093">
    <w:abstractNumId w:val="0"/>
  </w:num>
  <w:num w:numId="2" w16cid:durableId="1868909068">
    <w:abstractNumId w:val="1"/>
  </w:num>
  <w:num w:numId="3" w16cid:durableId="1106997991">
    <w:abstractNumId w:val="2"/>
  </w:num>
  <w:num w:numId="4" w16cid:durableId="1161432399">
    <w:abstractNumId w:val="3"/>
  </w:num>
  <w:num w:numId="5" w16cid:durableId="458572921">
    <w:abstractNumId w:val="4"/>
  </w:num>
  <w:num w:numId="6" w16cid:durableId="1712917696">
    <w:abstractNumId w:val="5"/>
  </w:num>
  <w:num w:numId="7" w16cid:durableId="1291008741">
    <w:abstractNumId w:val="36"/>
  </w:num>
  <w:num w:numId="8" w16cid:durableId="997923943">
    <w:abstractNumId w:val="27"/>
  </w:num>
  <w:num w:numId="9" w16cid:durableId="374431904">
    <w:abstractNumId w:val="21"/>
  </w:num>
  <w:num w:numId="10" w16cid:durableId="1880244011">
    <w:abstractNumId w:val="35"/>
  </w:num>
  <w:num w:numId="11" w16cid:durableId="2144155726">
    <w:abstractNumId w:val="6"/>
  </w:num>
  <w:num w:numId="12" w16cid:durableId="1364479254">
    <w:abstractNumId w:val="37"/>
  </w:num>
  <w:num w:numId="13" w16cid:durableId="508830079">
    <w:abstractNumId w:val="18"/>
  </w:num>
  <w:num w:numId="14" w16cid:durableId="1687517295">
    <w:abstractNumId w:val="12"/>
  </w:num>
  <w:num w:numId="15" w16cid:durableId="883324751">
    <w:abstractNumId w:val="26"/>
  </w:num>
  <w:num w:numId="16" w16cid:durableId="1739132811">
    <w:abstractNumId w:val="32"/>
  </w:num>
  <w:num w:numId="17" w16cid:durableId="2038114529">
    <w:abstractNumId w:val="9"/>
  </w:num>
  <w:num w:numId="18" w16cid:durableId="420807467">
    <w:abstractNumId w:val="31"/>
  </w:num>
  <w:num w:numId="19" w16cid:durableId="2034573480">
    <w:abstractNumId w:val="10"/>
  </w:num>
  <w:num w:numId="20" w16cid:durableId="1335185368">
    <w:abstractNumId w:val="23"/>
  </w:num>
  <w:num w:numId="21" w16cid:durableId="495387554">
    <w:abstractNumId w:val="22"/>
  </w:num>
  <w:num w:numId="22" w16cid:durableId="1041440221">
    <w:abstractNumId w:val="7"/>
  </w:num>
  <w:num w:numId="23" w16cid:durableId="945232549">
    <w:abstractNumId w:val="19"/>
  </w:num>
  <w:num w:numId="24" w16cid:durableId="1918467602">
    <w:abstractNumId w:val="16"/>
  </w:num>
  <w:num w:numId="25" w16cid:durableId="2089301689">
    <w:abstractNumId w:val="29"/>
  </w:num>
  <w:num w:numId="26" w16cid:durableId="805273488">
    <w:abstractNumId w:val="28"/>
  </w:num>
  <w:num w:numId="27" w16cid:durableId="1987464614">
    <w:abstractNumId w:val="8"/>
  </w:num>
  <w:num w:numId="28" w16cid:durableId="2067489732">
    <w:abstractNumId w:val="11"/>
  </w:num>
  <w:num w:numId="29" w16cid:durableId="769007494">
    <w:abstractNumId w:val="24"/>
  </w:num>
  <w:num w:numId="30" w16cid:durableId="1538739347">
    <w:abstractNumId w:val="15"/>
  </w:num>
  <w:num w:numId="31" w16cid:durableId="250622521">
    <w:abstractNumId w:val="13"/>
  </w:num>
  <w:num w:numId="32" w16cid:durableId="811562433">
    <w:abstractNumId w:val="25"/>
  </w:num>
  <w:num w:numId="33" w16cid:durableId="1353336610">
    <w:abstractNumId w:val="14"/>
  </w:num>
  <w:num w:numId="34" w16cid:durableId="274365219">
    <w:abstractNumId w:val="30"/>
  </w:num>
  <w:num w:numId="35" w16cid:durableId="2035575284">
    <w:abstractNumId w:val="17"/>
  </w:num>
  <w:num w:numId="36" w16cid:durableId="1185823796">
    <w:abstractNumId w:val="33"/>
  </w:num>
  <w:num w:numId="37" w16cid:durableId="1689090882">
    <w:abstractNumId w:val="34"/>
  </w:num>
  <w:num w:numId="38" w16cid:durableId="1993232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7347"/>
    <w:rsid w:val="0001416C"/>
    <w:rsid w:val="0001494A"/>
    <w:rsid w:val="00022475"/>
    <w:rsid w:val="0002401E"/>
    <w:rsid w:val="00025443"/>
    <w:rsid w:val="00025CBE"/>
    <w:rsid w:val="0003068B"/>
    <w:rsid w:val="00037EE5"/>
    <w:rsid w:val="00040E86"/>
    <w:rsid w:val="000421CB"/>
    <w:rsid w:val="00045202"/>
    <w:rsid w:val="00051E21"/>
    <w:rsid w:val="0006456B"/>
    <w:rsid w:val="0006700A"/>
    <w:rsid w:val="00071847"/>
    <w:rsid w:val="00072896"/>
    <w:rsid w:val="00074A9B"/>
    <w:rsid w:val="00083412"/>
    <w:rsid w:val="00087321"/>
    <w:rsid w:val="00091F9C"/>
    <w:rsid w:val="00092016"/>
    <w:rsid w:val="00097203"/>
    <w:rsid w:val="00097402"/>
    <w:rsid w:val="00097DCE"/>
    <w:rsid w:val="000A7BD3"/>
    <w:rsid w:val="000B2AF0"/>
    <w:rsid w:val="000B6741"/>
    <w:rsid w:val="000C2822"/>
    <w:rsid w:val="000E23C1"/>
    <w:rsid w:val="000F4284"/>
    <w:rsid w:val="000F528F"/>
    <w:rsid w:val="000F72F3"/>
    <w:rsid w:val="00100546"/>
    <w:rsid w:val="00100748"/>
    <w:rsid w:val="0010143C"/>
    <w:rsid w:val="00101946"/>
    <w:rsid w:val="00113163"/>
    <w:rsid w:val="00123289"/>
    <w:rsid w:val="00126BDD"/>
    <w:rsid w:val="00126ED8"/>
    <w:rsid w:val="001400C5"/>
    <w:rsid w:val="001504DE"/>
    <w:rsid w:val="0017139E"/>
    <w:rsid w:val="001727C4"/>
    <w:rsid w:val="00175F30"/>
    <w:rsid w:val="00182387"/>
    <w:rsid w:val="001904B2"/>
    <w:rsid w:val="001916B5"/>
    <w:rsid w:val="00195C3C"/>
    <w:rsid w:val="001A143A"/>
    <w:rsid w:val="001A2964"/>
    <w:rsid w:val="001A3649"/>
    <w:rsid w:val="001A61F1"/>
    <w:rsid w:val="001B3EDC"/>
    <w:rsid w:val="001C1AA2"/>
    <w:rsid w:val="001D0BFD"/>
    <w:rsid w:val="001D1813"/>
    <w:rsid w:val="001D6FB0"/>
    <w:rsid w:val="001E2263"/>
    <w:rsid w:val="001E3E8A"/>
    <w:rsid w:val="001E6E35"/>
    <w:rsid w:val="001F50AF"/>
    <w:rsid w:val="001F6E62"/>
    <w:rsid w:val="001F7493"/>
    <w:rsid w:val="00214011"/>
    <w:rsid w:val="00214CF9"/>
    <w:rsid w:val="002156AD"/>
    <w:rsid w:val="002212BE"/>
    <w:rsid w:val="002226EE"/>
    <w:rsid w:val="0023102C"/>
    <w:rsid w:val="00231447"/>
    <w:rsid w:val="00240461"/>
    <w:rsid w:val="00243982"/>
    <w:rsid w:val="00257121"/>
    <w:rsid w:val="00282A0D"/>
    <w:rsid w:val="00286276"/>
    <w:rsid w:val="00292FF3"/>
    <w:rsid w:val="0029785E"/>
    <w:rsid w:val="002A0EF1"/>
    <w:rsid w:val="002A75C5"/>
    <w:rsid w:val="002B32D3"/>
    <w:rsid w:val="002C6210"/>
    <w:rsid w:val="002D0B35"/>
    <w:rsid w:val="002D6E27"/>
    <w:rsid w:val="002D7F2A"/>
    <w:rsid w:val="002E3037"/>
    <w:rsid w:val="002E4846"/>
    <w:rsid w:val="002F1B82"/>
    <w:rsid w:val="002F7CC2"/>
    <w:rsid w:val="0030799C"/>
    <w:rsid w:val="00311BCF"/>
    <w:rsid w:val="00317179"/>
    <w:rsid w:val="003217C7"/>
    <w:rsid w:val="00323B2D"/>
    <w:rsid w:val="00324B62"/>
    <w:rsid w:val="003250E7"/>
    <w:rsid w:val="00350C03"/>
    <w:rsid w:val="0035230C"/>
    <w:rsid w:val="00355AB9"/>
    <w:rsid w:val="00360682"/>
    <w:rsid w:val="003644CE"/>
    <w:rsid w:val="00365E06"/>
    <w:rsid w:val="0037391C"/>
    <w:rsid w:val="00376475"/>
    <w:rsid w:val="00382EFD"/>
    <w:rsid w:val="003924CE"/>
    <w:rsid w:val="003A0EAA"/>
    <w:rsid w:val="003A1891"/>
    <w:rsid w:val="003A2F36"/>
    <w:rsid w:val="003C2CDA"/>
    <w:rsid w:val="003C5B91"/>
    <w:rsid w:val="003D285E"/>
    <w:rsid w:val="003D34E3"/>
    <w:rsid w:val="003D4F3F"/>
    <w:rsid w:val="003E157E"/>
    <w:rsid w:val="003E7EC9"/>
    <w:rsid w:val="003F1A8D"/>
    <w:rsid w:val="00400117"/>
    <w:rsid w:val="00400C7F"/>
    <w:rsid w:val="0041453E"/>
    <w:rsid w:val="00416BAC"/>
    <w:rsid w:val="00422C87"/>
    <w:rsid w:val="00422D55"/>
    <w:rsid w:val="00434C97"/>
    <w:rsid w:val="00437EB6"/>
    <w:rsid w:val="00441434"/>
    <w:rsid w:val="004446F4"/>
    <w:rsid w:val="00444899"/>
    <w:rsid w:val="004501B1"/>
    <w:rsid w:val="0045164B"/>
    <w:rsid w:val="00456797"/>
    <w:rsid w:val="0045684C"/>
    <w:rsid w:val="004640FA"/>
    <w:rsid w:val="00464A96"/>
    <w:rsid w:val="0047168F"/>
    <w:rsid w:val="00471F6C"/>
    <w:rsid w:val="0047374E"/>
    <w:rsid w:val="00474A8D"/>
    <w:rsid w:val="00486514"/>
    <w:rsid w:val="00494660"/>
    <w:rsid w:val="004A126C"/>
    <w:rsid w:val="004A4A98"/>
    <w:rsid w:val="004A72C3"/>
    <w:rsid w:val="004E2B5E"/>
    <w:rsid w:val="004E2DCB"/>
    <w:rsid w:val="004E62C8"/>
    <w:rsid w:val="004E64FE"/>
    <w:rsid w:val="004E7AA6"/>
    <w:rsid w:val="004F214B"/>
    <w:rsid w:val="004F5EC8"/>
    <w:rsid w:val="004F617F"/>
    <w:rsid w:val="00503CB1"/>
    <w:rsid w:val="005118A6"/>
    <w:rsid w:val="00511F9C"/>
    <w:rsid w:val="0051785C"/>
    <w:rsid w:val="005428E0"/>
    <w:rsid w:val="0054290B"/>
    <w:rsid w:val="005654EC"/>
    <w:rsid w:val="00572CBD"/>
    <w:rsid w:val="005755CF"/>
    <w:rsid w:val="00577E7E"/>
    <w:rsid w:val="005815CC"/>
    <w:rsid w:val="00585C18"/>
    <w:rsid w:val="00592F0E"/>
    <w:rsid w:val="00597FC1"/>
    <w:rsid w:val="005B621E"/>
    <w:rsid w:val="005C4815"/>
    <w:rsid w:val="005C6AB8"/>
    <w:rsid w:val="005C7446"/>
    <w:rsid w:val="005E7CB4"/>
    <w:rsid w:val="005F5B12"/>
    <w:rsid w:val="00613F2A"/>
    <w:rsid w:val="00621FA2"/>
    <w:rsid w:val="006227DA"/>
    <w:rsid w:val="00633A96"/>
    <w:rsid w:val="00653E45"/>
    <w:rsid w:val="006562B5"/>
    <w:rsid w:val="00661CD7"/>
    <w:rsid w:val="00661D2C"/>
    <w:rsid w:val="00663ECA"/>
    <w:rsid w:val="006648D5"/>
    <w:rsid w:val="00666D68"/>
    <w:rsid w:val="00681116"/>
    <w:rsid w:val="00683E6D"/>
    <w:rsid w:val="00684233"/>
    <w:rsid w:val="00684C19"/>
    <w:rsid w:val="006A052C"/>
    <w:rsid w:val="006A1417"/>
    <w:rsid w:val="006B1477"/>
    <w:rsid w:val="006B200D"/>
    <w:rsid w:val="006B59F8"/>
    <w:rsid w:val="006B6160"/>
    <w:rsid w:val="006C65FC"/>
    <w:rsid w:val="006D2B87"/>
    <w:rsid w:val="006D77BC"/>
    <w:rsid w:val="006E2D61"/>
    <w:rsid w:val="006E374C"/>
    <w:rsid w:val="0073230D"/>
    <w:rsid w:val="007346C6"/>
    <w:rsid w:val="007371BB"/>
    <w:rsid w:val="00740A11"/>
    <w:rsid w:val="00745F2D"/>
    <w:rsid w:val="00770B18"/>
    <w:rsid w:val="00774A37"/>
    <w:rsid w:val="007756DC"/>
    <w:rsid w:val="00783F24"/>
    <w:rsid w:val="00790462"/>
    <w:rsid w:val="00791A6A"/>
    <w:rsid w:val="0079589E"/>
    <w:rsid w:val="007969B6"/>
    <w:rsid w:val="00796FA0"/>
    <w:rsid w:val="007A49D5"/>
    <w:rsid w:val="007C0FFC"/>
    <w:rsid w:val="007D238C"/>
    <w:rsid w:val="007F01F1"/>
    <w:rsid w:val="007F2B09"/>
    <w:rsid w:val="00804749"/>
    <w:rsid w:val="0080636C"/>
    <w:rsid w:val="00814F9F"/>
    <w:rsid w:val="00817277"/>
    <w:rsid w:val="00822055"/>
    <w:rsid w:val="00826021"/>
    <w:rsid w:val="00831E5E"/>
    <w:rsid w:val="008378A9"/>
    <w:rsid w:val="00840568"/>
    <w:rsid w:val="00842E08"/>
    <w:rsid w:val="00845E73"/>
    <w:rsid w:val="00851A7A"/>
    <w:rsid w:val="008627B2"/>
    <w:rsid w:val="008867A5"/>
    <w:rsid w:val="008A3E79"/>
    <w:rsid w:val="008C4D31"/>
    <w:rsid w:val="008C5F0B"/>
    <w:rsid w:val="008C747D"/>
    <w:rsid w:val="008D2D79"/>
    <w:rsid w:val="008D336A"/>
    <w:rsid w:val="009112BF"/>
    <w:rsid w:val="009160B5"/>
    <w:rsid w:val="00921B2B"/>
    <w:rsid w:val="00922036"/>
    <w:rsid w:val="00935659"/>
    <w:rsid w:val="009404B8"/>
    <w:rsid w:val="009409D0"/>
    <w:rsid w:val="00945514"/>
    <w:rsid w:val="00945A06"/>
    <w:rsid w:val="00945B6F"/>
    <w:rsid w:val="009478B2"/>
    <w:rsid w:val="00952EDD"/>
    <w:rsid w:val="00957167"/>
    <w:rsid w:val="00957E7F"/>
    <w:rsid w:val="00957F38"/>
    <w:rsid w:val="00965ADA"/>
    <w:rsid w:val="00974DE8"/>
    <w:rsid w:val="009758C4"/>
    <w:rsid w:val="00980AB0"/>
    <w:rsid w:val="009873FD"/>
    <w:rsid w:val="009D0A01"/>
    <w:rsid w:val="009D62E2"/>
    <w:rsid w:val="009F26A7"/>
    <w:rsid w:val="009F32C0"/>
    <w:rsid w:val="00A061C3"/>
    <w:rsid w:val="00A07FEF"/>
    <w:rsid w:val="00A107D1"/>
    <w:rsid w:val="00A1200F"/>
    <w:rsid w:val="00A1470A"/>
    <w:rsid w:val="00A26D77"/>
    <w:rsid w:val="00A30CFB"/>
    <w:rsid w:val="00A40A17"/>
    <w:rsid w:val="00A44C94"/>
    <w:rsid w:val="00A47225"/>
    <w:rsid w:val="00A724E5"/>
    <w:rsid w:val="00A82F66"/>
    <w:rsid w:val="00A8761B"/>
    <w:rsid w:val="00A94758"/>
    <w:rsid w:val="00A96E14"/>
    <w:rsid w:val="00AA6123"/>
    <w:rsid w:val="00AB294F"/>
    <w:rsid w:val="00AC1E68"/>
    <w:rsid w:val="00AC5E98"/>
    <w:rsid w:val="00AE1956"/>
    <w:rsid w:val="00AE2029"/>
    <w:rsid w:val="00AE5CFC"/>
    <w:rsid w:val="00AF3325"/>
    <w:rsid w:val="00B11D0F"/>
    <w:rsid w:val="00B12766"/>
    <w:rsid w:val="00B141CC"/>
    <w:rsid w:val="00B4400A"/>
    <w:rsid w:val="00B559D5"/>
    <w:rsid w:val="00B6463A"/>
    <w:rsid w:val="00B91895"/>
    <w:rsid w:val="00B91C26"/>
    <w:rsid w:val="00B96BC6"/>
    <w:rsid w:val="00BB2350"/>
    <w:rsid w:val="00BB432D"/>
    <w:rsid w:val="00BB4BFF"/>
    <w:rsid w:val="00BB4EB5"/>
    <w:rsid w:val="00BC0BBF"/>
    <w:rsid w:val="00BD1DEF"/>
    <w:rsid w:val="00BE0164"/>
    <w:rsid w:val="00BE7CD8"/>
    <w:rsid w:val="00BF09A8"/>
    <w:rsid w:val="00BF60D2"/>
    <w:rsid w:val="00C023D5"/>
    <w:rsid w:val="00C11073"/>
    <w:rsid w:val="00C15C8A"/>
    <w:rsid w:val="00C24C69"/>
    <w:rsid w:val="00C261EB"/>
    <w:rsid w:val="00C44B40"/>
    <w:rsid w:val="00C560CD"/>
    <w:rsid w:val="00C5778A"/>
    <w:rsid w:val="00C64FD4"/>
    <w:rsid w:val="00C6562B"/>
    <w:rsid w:val="00C660DA"/>
    <w:rsid w:val="00C76108"/>
    <w:rsid w:val="00C80D12"/>
    <w:rsid w:val="00C81B4E"/>
    <w:rsid w:val="00C87799"/>
    <w:rsid w:val="00C92ED9"/>
    <w:rsid w:val="00CB071D"/>
    <w:rsid w:val="00CC0AF6"/>
    <w:rsid w:val="00CD18B0"/>
    <w:rsid w:val="00CD793E"/>
    <w:rsid w:val="00CD7A84"/>
    <w:rsid w:val="00CE3069"/>
    <w:rsid w:val="00D072E4"/>
    <w:rsid w:val="00D07FB5"/>
    <w:rsid w:val="00D166A6"/>
    <w:rsid w:val="00D22724"/>
    <w:rsid w:val="00D26476"/>
    <w:rsid w:val="00D27449"/>
    <w:rsid w:val="00D27F9C"/>
    <w:rsid w:val="00D338A2"/>
    <w:rsid w:val="00D34CF9"/>
    <w:rsid w:val="00D34DCC"/>
    <w:rsid w:val="00D4271A"/>
    <w:rsid w:val="00D47AFA"/>
    <w:rsid w:val="00D5459F"/>
    <w:rsid w:val="00D5565F"/>
    <w:rsid w:val="00D5787B"/>
    <w:rsid w:val="00D71080"/>
    <w:rsid w:val="00D729E4"/>
    <w:rsid w:val="00D72BC6"/>
    <w:rsid w:val="00D735D0"/>
    <w:rsid w:val="00D77D83"/>
    <w:rsid w:val="00D81E67"/>
    <w:rsid w:val="00D82D29"/>
    <w:rsid w:val="00D85229"/>
    <w:rsid w:val="00D92409"/>
    <w:rsid w:val="00D95B2A"/>
    <w:rsid w:val="00D969C6"/>
    <w:rsid w:val="00DA6314"/>
    <w:rsid w:val="00DC6BC1"/>
    <w:rsid w:val="00DD32A7"/>
    <w:rsid w:val="00DE007C"/>
    <w:rsid w:val="00DE6C53"/>
    <w:rsid w:val="00DF33F3"/>
    <w:rsid w:val="00DF45B9"/>
    <w:rsid w:val="00DF640B"/>
    <w:rsid w:val="00E05059"/>
    <w:rsid w:val="00E06F8B"/>
    <w:rsid w:val="00E12989"/>
    <w:rsid w:val="00E13737"/>
    <w:rsid w:val="00E2075B"/>
    <w:rsid w:val="00E23922"/>
    <w:rsid w:val="00E24CE4"/>
    <w:rsid w:val="00E32B67"/>
    <w:rsid w:val="00E33791"/>
    <w:rsid w:val="00E34581"/>
    <w:rsid w:val="00E4034A"/>
    <w:rsid w:val="00E4674E"/>
    <w:rsid w:val="00E5421F"/>
    <w:rsid w:val="00E602D6"/>
    <w:rsid w:val="00E61942"/>
    <w:rsid w:val="00E7342D"/>
    <w:rsid w:val="00E74FA2"/>
    <w:rsid w:val="00E77785"/>
    <w:rsid w:val="00E77837"/>
    <w:rsid w:val="00E81FD3"/>
    <w:rsid w:val="00E862F2"/>
    <w:rsid w:val="00E93235"/>
    <w:rsid w:val="00E94750"/>
    <w:rsid w:val="00EA0319"/>
    <w:rsid w:val="00EA6419"/>
    <w:rsid w:val="00EB13C6"/>
    <w:rsid w:val="00EB5CB6"/>
    <w:rsid w:val="00EB7A30"/>
    <w:rsid w:val="00EC4C05"/>
    <w:rsid w:val="00EC59EF"/>
    <w:rsid w:val="00ED48B3"/>
    <w:rsid w:val="00EE608B"/>
    <w:rsid w:val="00EE7629"/>
    <w:rsid w:val="00EF09C3"/>
    <w:rsid w:val="00EF6DD3"/>
    <w:rsid w:val="00EF7E45"/>
    <w:rsid w:val="00F02AA4"/>
    <w:rsid w:val="00F03EEF"/>
    <w:rsid w:val="00F043CE"/>
    <w:rsid w:val="00F05455"/>
    <w:rsid w:val="00F12E4C"/>
    <w:rsid w:val="00F2294C"/>
    <w:rsid w:val="00F30E7C"/>
    <w:rsid w:val="00F31E77"/>
    <w:rsid w:val="00F352C7"/>
    <w:rsid w:val="00F36973"/>
    <w:rsid w:val="00F36C13"/>
    <w:rsid w:val="00F37C0E"/>
    <w:rsid w:val="00F614E3"/>
    <w:rsid w:val="00F662B9"/>
    <w:rsid w:val="00F73FC3"/>
    <w:rsid w:val="00F74F67"/>
    <w:rsid w:val="00F7519A"/>
    <w:rsid w:val="00F82F32"/>
    <w:rsid w:val="00F90009"/>
    <w:rsid w:val="00F92578"/>
    <w:rsid w:val="00F95DCD"/>
    <w:rsid w:val="00F96C4C"/>
    <w:rsid w:val="00FA6797"/>
    <w:rsid w:val="00FA7632"/>
    <w:rsid w:val="00FB6A2F"/>
    <w:rsid w:val="00FC240C"/>
    <w:rsid w:val="00FC2B62"/>
    <w:rsid w:val="00FC6AB3"/>
    <w:rsid w:val="00FD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E9E8C2B"/>
  <w15:docId w15:val="{CF3063F4-91EE-4FF2-954D-436FDBAC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0568"/>
    <w:pPr>
      <w:widowControl w:val="0"/>
      <w:suppressAutoHyphens/>
    </w:pPr>
    <w:rPr>
      <w:rFonts w:ascii="Verdana" w:eastAsia="Arial Unicode MS" w:hAnsi="Verdana"/>
      <w:kern w:val="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uiPriority w:val="99"/>
    <w:rsid w:val="008C747D"/>
    <w:rPr>
      <w:vertAlign w:val="superscript"/>
    </w:rPr>
  </w:style>
  <w:style w:type="character" w:customStyle="1" w:styleId="NumberingSymbols">
    <w:name w:val="Numbering Symbols"/>
    <w:uiPriority w:val="99"/>
    <w:rsid w:val="008C747D"/>
  </w:style>
  <w:style w:type="character" w:styleId="Sprotnaopomba-sklic">
    <w:name w:val="footnote reference"/>
    <w:basedOn w:val="Privzetapisavaodstavka"/>
    <w:uiPriority w:val="99"/>
    <w:semiHidden/>
    <w:rsid w:val="008C747D"/>
    <w:rPr>
      <w:rFonts w:cs="Times New Roman"/>
      <w:vertAlign w:val="superscript"/>
    </w:rPr>
  </w:style>
  <w:style w:type="character" w:customStyle="1" w:styleId="WW8Num3z0">
    <w:name w:val="WW8Num3z0"/>
    <w:uiPriority w:val="99"/>
    <w:rsid w:val="008C747D"/>
    <w:rPr>
      <w:rFonts w:ascii="Symbol" w:hAnsi="Symbol"/>
    </w:rPr>
  </w:style>
  <w:style w:type="character" w:customStyle="1" w:styleId="WW8Num2z0">
    <w:name w:val="WW8Num2z0"/>
    <w:uiPriority w:val="99"/>
    <w:rsid w:val="008C747D"/>
  </w:style>
  <w:style w:type="character" w:customStyle="1" w:styleId="WW8Num2z1">
    <w:name w:val="WW8Num2z1"/>
    <w:uiPriority w:val="99"/>
    <w:rsid w:val="008C747D"/>
    <w:rPr>
      <w:rFonts w:ascii="Courier New" w:hAnsi="Courier New"/>
    </w:rPr>
  </w:style>
  <w:style w:type="character" w:customStyle="1" w:styleId="WW8Num2z2">
    <w:name w:val="WW8Num2z2"/>
    <w:uiPriority w:val="99"/>
    <w:rsid w:val="008C747D"/>
    <w:rPr>
      <w:rFonts w:ascii="Wingdings" w:hAnsi="Wingdings"/>
    </w:rPr>
  </w:style>
  <w:style w:type="character" w:customStyle="1" w:styleId="WW8Num4z0">
    <w:name w:val="WW8Num4z0"/>
    <w:uiPriority w:val="99"/>
    <w:rsid w:val="008C747D"/>
    <w:rPr>
      <w:rFonts w:ascii="Symbol" w:hAnsi="Symbol"/>
    </w:rPr>
  </w:style>
  <w:style w:type="character" w:customStyle="1" w:styleId="RTFNum21">
    <w:name w:val="RTF_Num 2 1"/>
    <w:uiPriority w:val="99"/>
    <w:rsid w:val="008C747D"/>
  </w:style>
  <w:style w:type="paragraph" w:styleId="Telobesedila">
    <w:name w:val="Body Text"/>
    <w:basedOn w:val="Navaden"/>
    <w:link w:val="TelobesedilaZnak"/>
    <w:uiPriority w:val="99"/>
    <w:rsid w:val="008C747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B96BC6"/>
    <w:rPr>
      <w:rFonts w:ascii="Verdana" w:eastAsia="Arial Unicode MS" w:hAnsi="Verdana" w:cs="Times New Roman"/>
      <w:kern w:val="1"/>
      <w:sz w:val="24"/>
      <w:szCs w:val="24"/>
    </w:rPr>
  </w:style>
  <w:style w:type="paragraph" w:customStyle="1" w:styleId="Heading">
    <w:name w:val="Heading"/>
    <w:basedOn w:val="Navaden"/>
    <w:next w:val="Telobesedila"/>
    <w:uiPriority w:val="99"/>
    <w:rsid w:val="008C747D"/>
    <w:pPr>
      <w:keepNext/>
      <w:spacing w:before="240" w:after="120"/>
    </w:pPr>
    <w:rPr>
      <w:rFonts w:cs="Tahoma"/>
      <w:sz w:val="24"/>
      <w:szCs w:val="28"/>
    </w:rPr>
  </w:style>
  <w:style w:type="paragraph" w:styleId="Seznam">
    <w:name w:val="List"/>
    <w:basedOn w:val="Telobesedila"/>
    <w:uiPriority w:val="99"/>
    <w:rsid w:val="008C747D"/>
    <w:rPr>
      <w:rFonts w:cs="Tahoma"/>
      <w:sz w:val="24"/>
    </w:rPr>
  </w:style>
  <w:style w:type="paragraph" w:customStyle="1" w:styleId="TableContents">
    <w:name w:val="Table Contents"/>
    <w:basedOn w:val="Navaden"/>
    <w:uiPriority w:val="99"/>
    <w:rsid w:val="008C747D"/>
    <w:pPr>
      <w:suppressLineNumbers/>
    </w:pPr>
  </w:style>
  <w:style w:type="paragraph" w:customStyle="1" w:styleId="TableHeading">
    <w:name w:val="Table Heading"/>
    <w:basedOn w:val="TableContents"/>
    <w:uiPriority w:val="99"/>
    <w:rsid w:val="008C747D"/>
    <w:pPr>
      <w:jc w:val="center"/>
    </w:pPr>
    <w:rPr>
      <w:b/>
      <w:bCs/>
    </w:rPr>
  </w:style>
  <w:style w:type="paragraph" w:styleId="Napis">
    <w:name w:val="caption"/>
    <w:basedOn w:val="Navaden"/>
    <w:uiPriority w:val="99"/>
    <w:qFormat/>
    <w:rsid w:val="008C747D"/>
    <w:pPr>
      <w:suppressLineNumbers/>
      <w:spacing w:before="120" w:after="120"/>
    </w:pPr>
    <w:rPr>
      <w:rFonts w:cs="Tahoma"/>
      <w:i/>
      <w:iCs/>
      <w:sz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8C747D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B96BC6"/>
    <w:rPr>
      <w:rFonts w:ascii="Verdana" w:eastAsia="Arial Unicode MS" w:hAnsi="Verdana" w:cs="Times New Roman"/>
      <w:kern w:val="1"/>
    </w:rPr>
  </w:style>
  <w:style w:type="paragraph" w:customStyle="1" w:styleId="Index">
    <w:name w:val="Index"/>
    <w:basedOn w:val="Navaden"/>
    <w:uiPriority w:val="99"/>
    <w:rsid w:val="008C747D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avaden"/>
    <w:uiPriority w:val="99"/>
    <w:rsid w:val="008C747D"/>
    <w:pPr>
      <w:keepNext/>
      <w:keepLines/>
      <w:spacing w:after="120"/>
      <w:jc w:val="both"/>
    </w:pPr>
  </w:style>
  <w:style w:type="paragraph" w:customStyle="1" w:styleId="Tabela">
    <w:name w:val="Tabela"/>
    <w:basedOn w:val="Navaden"/>
    <w:uiPriority w:val="99"/>
    <w:rsid w:val="008C747D"/>
    <w:pPr>
      <w:autoSpaceDE w:val="0"/>
    </w:pPr>
  </w:style>
  <w:style w:type="paragraph" w:customStyle="1" w:styleId="Telobesedila1">
    <w:name w:val="Telo besedila1"/>
    <w:basedOn w:val="Navaden"/>
    <w:uiPriority w:val="99"/>
    <w:rsid w:val="008C747D"/>
    <w:pPr>
      <w:autoSpaceDE w:val="0"/>
      <w:jc w:val="both"/>
    </w:pPr>
    <w:rPr>
      <w:sz w:val="22"/>
    </w:rPr>
  </w:style>
  <w:style w:type="paragraph" w:styleId="Glava">
    <w:name w:val="header"/>
    <w:basedOn w:val="Navaden"/>
    <w:link w:val="GlavaZnak"/>
    <w:uiPriority w:val="99"/>
    <w:rsid w:val="008C747D"/>
    <w:pPr>
      <w:suppressLineNumbers/>
      <w:tabs>
        <w:tab w:val="center" w:pos="4818"/>
        <w:tab w:val="right" w:pos="9637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locked/>
    <w:rsid w:val="00B96BC6"/>
    <w:rPr>
      <w:rFonts w:ascii="Verdana" w:eastAsia="Arial Unicode MS" w:hAnsi="Verdana" w:cs="Times New Roman"/>
      <w:kern w:val="1"/>
      <w:sz w:val="24"/>
      <w:szCs w:val="24"/>
    </w:rPr>
  </w:style>
  <w:style w:type="paragraph" w:styleId="Noga">
    <w:name w:val="footer"/>
    <w:basedOn w:val="Navaden"/>
    <w:link w:val="NogaZnak"/>
    <w:uiPriority w:val="99"/>
    <w:rsid w:val="008C747D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8C747D"/>
    <w:rPr>
      <w:rFonts w:ascii="Verdana" w:eastAsia="Arial Unicode MS" w:hAnsi="Verdana" w:cs="Times New Roman"/>
      <w:kern w:val="1"/>
      <w:sz w:val="24"/>
      <w:lang w:val="sl-SI"/>
    </w:rPr>
  </w:style>
  <w:style w:type="character" w:customStyle="1" w:styleId="WW-Absatz-Standardschriftart">
    <w:name w:val="WW-Absatz-Standardschriftart"/>
    <w:uiPriority w:val="99"/>
    <w:rsid w:val="00091F9C"/>
  </w:style>
  <w:style w:type="paragraph" w:customStyle="1" w:styleId="ZnakZnakZnakZnakZnakZnakZnak">
    <w:name w:val="Znak Znak Znak Znak Znak Znak Znak"/>
    <w:basedOn w:val="Navaden"/>
    <w:uiPriority w:val="99"/>
    <w:rsid w:val="00E12989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ripombasklic">
    <w:name w:val="annotation reference"/>
    <w:basedOn w:val="Privzetapisavaodstavka"/>
    <w:uiPriority w:val="99"/>
    <w:rsid w:val="00F30E7C"/>
    <w:rPr>
      <w:rFonts w:cs="Times New Roman"/>
      <w:sz w:val="16"/>
    </w:rPr>
  </w:style>
  <w:style w:type="paragraph" w:styleId="Pripombabesedilo">
    <w:name w:val="annotation text"/>
    <w:basedOn w:val="Navaden"/>
    <w:link w:val="PripombabesediloZnak"/>
    <w:uiPriority w:val="99"/>
    <w:rsid w:val="00F30E7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F30E7C"/>
    <w:rPr>
      <w:rFonts w:ascii="Verdana" w:eastAsia="Arial Unicode MS" w:hAnsi="Verdana" w:cs="Times New Roman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F30E7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F30E7C"/>
    <w:rPr>
      <w:rFonts w:ascii="Verdana" w:eastAsia="Arial Unicode MS" w:hAnsi="Verdana" w:cs="Times New Roman"/>
      <w:b/>
      <w:kern w:val="1"/>
    </w:rPr>
  </w:style>
  <w:style w:type="paragraph" w:customStyle="1" w:styleId="Revizija1">
    <w:name w:val="Revizija1"/>
    <w:hidden/>
    <w:uiPriority w:val="99"/>
    <w:semiHidden/>
    <w:rsid w:val="00F30E7C"/>
    <w:rPr>
      <w:rFonts w:ascii="Verdana" w:eastAsia="Arial Unicode MS" w:hAnsi="Verdana"/>
      <w:kern w:val="1"/>
      <w:sz w:val="20"/>
      <w:szCs w:val="24"/>
    </w:rPr>
  </w:style>
  <w:style w:type="paragraph" w:styleId="Besedilooblaka">
    <w:name w:val="Balloon Text"/>
    <w:basedOn w:val="Navaden"/>
    <w:link w:val="BesedilooblakaZnak"/>
    <w:uiPriority w:val="99"/>
    <w:rsid w:val="00F30E7C"/>
    <w:rPr>
      <w:rFonts w:ascii="Segoe UI" w:hAnsi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F30E7C"/>
    <w:rPr>
      <w:rFonts w:ascii="Segoe UI" w:eastAsia="Arial Unicode MS" w:hAnsi="Segoe UI" w:cs="Times New Roman"/>
      <w:kern w:val="1"/>
      <w:sz w:val="18"/>
    </w:rPr>
  </w:style>
  <w:style w:type="paragraph" w:styleId="Odstavekseznama">
    <w:name w:val="List Paragraph"/>
    <w:basedOn w:val="Navaden"/>
    <w:link w:val="OdstavekseznamaZnak1"/>
    <w:uiPriority w:val="99"/>
    <w:qFormat/>
    <w:rsid w:val="00845E73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/>
      <w:kern w:val="0"/>
      <w:sz w:val="22"/>
      <w:szCs w:val="20"/>
      <w:lang w:eastAsia="en-US"/>
    </w:rPr>
  </w:style>
  <w:style w:type="paragraph" w:customStyle="1" w:styleId="Odstavekseznama1">
    <w:name w:val="Odstavek seznama1"/>
    <w:basedOn w:val="Navaden"/>
    <w:link w:val="OdstavekseznamaZnak"/>
    <w:uiPriority w:val="99"/>
    <w:rsid w:val="00935659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0"/>
      <w:lang w:eastAsia="en-US"/>
    </w:rPr>
  </w:style>
  <w:style w:type="character" w:customStyle="1" w:styleId="OdstavekseznamaZnak">
    <w:name w:val="Odstavek seznama Znak"/>
    <w:link w:val="Odstavekseznama1"/>
    <w:uiPriority w:val="99"/>
    <w:locked/>
    <w:rsid w:val="00935659"/>
    <w:rPr>
      <w:rFonts w:ascii="Calibri" w:hAnsi="Calibri"/>
      <w:sz w:val="22"/>
      <w:lang w:val="sl-SI" w:eastAsia="en-US"/>
    </w:rPr>
  </w:style>
  <w:style w:type="paragraph" w:customStyle="1" w:styleId="StyleBefore28ptAfter565pt">
    <w:name w:val="Style Before:  28 pt After:  565 pt"/>
    <w:basedOn w:val="Navaden"/>
    <w:uiPriority w:val="99"/>
    <w:rsid w:val="00D26476"/>
    <w:pPr>
      <w:widowControl/>
      <w:suppressAutoHyphens w:val="0"/>
      <w:overflowPunct w:val="0"/>
      <w:autoSpaceDE w:val="0"/>
      <w:autoSpaceDN w:val="0"/>
      <w:adjustRightInd w:val="0"/>
      <w:spacing w:before="56" w:after="113"/>
      <w:jc w:val="both"/>
      <w:textAlignment w:val="baseline"/>
    </w:pPr>
    <w:rPr>
      <w:rFonts w:eastAsia="Times New Roman" w:cs="Verdana"/>
      <w:kern w:val="0"/>
      <w:szCs w:val="20"/>
    </w:rPr>
  </w:style>
  <w:style w:type="character" w:customStyle="1" w:styleId="OdstavekseznamaZnak1">
    <w:name w:val="Odstavek seznama Znak1"/>
    <w:link w:val="Odstavekseznama"/>
    <w:uiPriority w:val="99"/>
    <w:locked/>
    <w:rsid w:val="00681116"/>
    <w:rPr>
      <w:rFonts w:ascii="Calibri" w:hAnsi="Calibri"/>
      <w:sz w:val="22"/>
      <w:lang w:val="sl-SI" w:eastAsia="en-US"/>
    </w:rPr>
  </w:style>
  <w:style w:type="paragraph" w:customStyle="1" w:styleId="ListParagraph1">
    <w:name w:val="List Paragraph1"/>
    <w:basedOn w:val="Navaden"/>
    <w:uiPriority w:val="99"/>
    <w:rsid w:val="00E2075B"/>
    <w:pPr>
      <w:widowControl/>
      <w:suppressAutoHyphens w:val="0"/>
      <w:ind w:left="720"/>
      <w:contextualSpacing/>
    </w:pPr>
    <w:rPr>
      <w:rFonts w:eastAsia="Times New Roman"/>
      <w:kern w:val="0"/>
      <w:lang w:eastAsia="en-US"/>
    </w:rPr>
  </w:style>
  <w:style w:type="table" w:styleId="Tabelamrea">
    <w:name w:val="Table Grid"/>
    <w:basedOn w:val="Navadnatabela"/>
    <w:uiPriority w:val="99"/>
    <w:rsid w:val="00CD18B0"/>
    <w:pPr>
      <w:widowControl w:val="0"/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5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ZZV</dc:creator>
  <cp:keywords/>
  <dc:description/>
  <cp:lastModifiedBy>Matjaz Kovac</cp:lastModifiedBy>
  <cp:revision>2</cp:revision>
  <cp:lastPrinted>2024-05-21T11:18:00Z</cp:lastPrinted>
  <dcterms:created xsi:type="dcterms:W3CDTF">2026-07-06T08:29:00Z</dcterms:created>
  <dcterms:modified xsi:type="dcterms:W3CDTF">2026-07-06T08:29:00Z</dcterms:modified>
</cp:coreProperties>
</file>